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F9E5A" w14:textId="58E017F7" w:rsidR="00763209" w:rsidRPr="00AC7AAB" w:rsidRDefault="00AC7AAB">
      <w:pPr>
        <w:tabs>
          <w:tab w:val="left" w:pos="10940"/>
        </w:tabs>
        <w:spacing w:before="4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sz w:val="28"/>
          <w:szCs w:val="28"/>
          <w:u w:color="000000"/>
        </w:rPr>
        <w:t xml:space="preserve">                                                     </w:t>
      </w:r>
      <w:r w:rsidRPr="00AC7AAB">
        <w:rPr>
          <w:rFonts w:asciiTheme="minorHAnsi" w:eastAsia="Calibri" w:hAnsiTheme="minorHAnsi" w:cstheme="minorHAnsi"/>
          <w:b/>
          <w:sz w:val="28"/>
          <w:szCs w:val="28"/>
          <w:u w:color="000000"/>
        </w:rPr>
        <w:t>Pha</w:t>
      </w:r>
      <w:r w:rsidRPr="00AC7AAB">
        <w:rPr>
          <w:rFonts w:asciiTheme="minorHAnsi" w:eastAsia="Calibri" w:hAnsiTheme="minorHAnsi" w:cstheme="minorHAnsi"/>
          <w:b/>
          <w:spacing w:val="1"/>
          <w:sz w:val="28"/>
          <w:szCs w:val="28"/>
          <w:u w:color="000000"/>
        </w:rPr>
        <w:t>r</w:t>
      </w:r>
      <w:r w:rsidRPr="00AC7AAB">
        <w:rPr>
          <w:rFonts w:asciiTheme="minorHAnsi" w:eastAsia="Calibri" w:hAnsiTheme="minorHAnsi" w:cstheme="minorHAnsi"/>
          <w:b/>
          <w:spacing w:val="-3"/>
          <w:sz w:val="28"/>
          <w:szCs w:val="28"/>
          <w:u w:color="000000"/>
        </w:rPr>
        <w:t>m</w:t>
      </w:r>
      <w:r w:rsidRPr="00AC7AAB">
        <w:rPr>
          <w:rFonts w:asciiTheme="minorHAnsi" w:eastAsia="Calibri" w:hAnsiTheme="minorHAnsi" w:cstheme="minorHAnsi"/>
          <w:b/>
          <w:sz w:val="28"/>
          <w:szCs w:val="28"/>
          <w:u w:color="000000"/>
        </w:rPr>
        <w:t>acy</w:t>
      </w:r>
      <w:r w:rsidRPr="00AC7AAB">
        <w:rPr>
          <w:rFonts w:asciiTheme="minorHAnsi" w:eastAsia="Calibri" w:hAnsiTheme="minorHAnsi" w:cstheme="minorHAnsi"/>
          <w:b/>
          <w:spacing w:val="-1"/>
          <w:sz w:val="28"/>
          <w:szCs w:val="28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z w:val="28"/>
          <w:szCs w:val="28"/>
          <w:u w:color="000000"/>
        </w:rPr>
        <w:t xml:space="preserve">Tech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51CAB424" w14:textId="77777777" w:rsidR="00763209" w:rsidRPr="00AC7AAB" w:rsidRDefault="0076320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686DB3EC" w14:textId="7DEF5F4F" w:rsidR="00763209" w:rsidRPr="00AC7AAB" w:rsidRDefault="00AC7AAB" w:rsidP="00AC7AAB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                </w:t>
      </w:r>
      <w:r w:rsidRPr="00AC7AAB">
        <w:rPr>
          <w:rFonts w:asciiTheme="minorHAnsi" w:eastAsia="Calibri" w:hAnsiTheme="minorHAnsi" w:cstheme="minorHAnsi"/>
          <w:sz w:val="22"/>
          <w:szCs w:val="22"/>
        </w:rPr>
        <w:t>Cell: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AC7AAB">
        <w:rPr>
          <w:rFonts w:asciiTheme="minorHAnsi" w:eastAsia="Calibri" w:hAnsiTheme="minorHAnsi" w:cstheme="minorHAnsi"/>
          <w:spacing w:val="2"/>
          <w:sz w:val="22"/>
          <w:szCs w:val="22"/>
        </w:rPr>
        <w:t>6</w:t>
      </w:r>
      <w:r w:rsidRPr="00AC7AAB">
        <w:rPr>
          <w:rFonts w:asciiTheme="minorHAnsi" w:eastAsia="Calibri" w:hAnsiTheme="minorHAnsi" w:cstheme="minorHAnsi"/>
          <w:sz w:val="22"/>
          <w:szCs w:val="22"/>
        </w:rPr>
        <w:t>-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23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7      </w:t>
      </w:r>
      <w:hyperlink r:id="rId5" w:history="1">
        <w:r w:rsidRPr="00EA70C0">
          <w:rPr>
            <w:rStyle w:val="Hyperlink"/>
            <w:rFonts w:ascii="Calibri" w:hAnsi="Calibri" w:cs="Calibri"/>
            <w:sz w:val="22"/>
            <w:szCs w:val="22"/>
          </w:rPr>
          <w:t>Matt</w:t>
        </w:r>
        <w:r w:rsidRPr="00EA70C0">
          <w:rPr>
            <w:rStyle w:val="Hyperlink"/>
            <w:rFonts w:ascii="Calibri" w:hAnsi="Calibri" w:cs="Calibri"/>
            <w:sz w:val="22"/>
            <w:szCs w:val="22"/>
          </w:rPr>
          <w:t>.h</w:t>
        </w:r>
        <w:r w:rsidRPr="00EA70C0">
          <w:rPr>
            <w:rStyle w:val="Hyperlink"/>
            <w:rFonts w:ascii="Calibri" w:hAnsi="Calibri" w:cs="Calibri"/>
            <w:sz w:val="22"/>
            <w:szCs w:val="22"/>
          </w:rPr>
          <w:t>ail</w:t>
        </w:r>
        <w:r w:rsidRPr="00EA70C0">
          <w:rPr>
            <w:rStyle w:val="Hyperlink"/>
            <w:rFonts w:ascii="Calibri" w:hAnsi="Calibri" w:cs="Calibri"/>
            <w:sz w:val="22"/>
            <w:szCs w:val="22"/>
          </w:rPr>
          <w:t>@gmail.com</w:t>
        </w:r>
        <w:r w:rsidRPr="00EA70C0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 xml:space="preserve">     </w:t>
        </w:r>
        <w:r w:rsidRPr="00EA70C0">
          <w:rPr>
            <w:rStyle w:val="Hyperlink"/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EA70C0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Seat</w:t>
        </w:r>
      </w:hyperlink>
      <w:r w:rsidRPr="00AC7AAB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le, </w:t>
      </w:r>
      <w:r w:rsidRPr="00AC7AAB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AC7AAB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</w:p>
    <w:p w14:paraId="539C65AF" w14:textId="77777777" w:rsidR="00763209" w:rsidRPr="00AC7AAB" w:rsidRDefault="0076320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1F5DB91" w14:textId="77777777" w:rsidR="00763209" w:rsidRPr="00AC7AAB" w:rsidRDefault="00AC7AAB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sz w:val="22"/>
          <w:szCs w:val="22"/>
        </w:rPr>
        <w:t>OBJE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b/>
          <w:sz w:val="22"/>
          <w:szCs w:val="22"/>
        </w:rPr>
        <w:t>E:</w:t>
      </w:r>
      <w:r w:rsidRPr="00AC7AAB">
        <w:rPr>
          <w:rFonts w:asciiTheme="minorHAnsi" w:eastAsia="Calibri" w:hAnsiTheme="minorHAnsi" w:cstheme="minorHAnsi"/>
          <w:b/>
          <w:spacing w:val="49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z w:val="22"/>
          <w:szCs w:val="22"/>
        </w:rPr>
        <w:t>tain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z w:val="22"/>
          <w:szCs w:val="22"/>
        </w:rPr>
        <w:t>l-ti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sit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>ar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z w:val="22"/>
          <w:szCs w:val="22"/>
        </w:rPr>
        <w:t>cy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ech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ician</w:t>
      </w:r>
    </w:p>
    <w:p w14:paraId="3FF52038" w14:textId="77777777" w:rsidR="00763209" w:rsidRPr="00AC7AAB" w:rsidRDefault="00763209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7E7B054" w14:textId="7B37DB94" w:rsidR="00763209" w:rsidRPr="00AC7AAB" w:rsidRDefault="00AC7AAB" w:rsidP="00AC7AAB">
      <w:pPr>
        <w:tabs>
          <w:tab w:val="left" w:pos="10180"/>
        </w:tabs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U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MM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OF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Q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UA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L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A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ONS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7E644441" w14:textId="77777777" w:rsidR="00763209" w:rsidRPr="00AC7AAB" w:rsidRDefault="00AC7AAB">
      <w:pPr>
        <w:spacing w:before="21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C7A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effe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ti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at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ent 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ice 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prof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ssi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al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AC7AAB">
        <w:rPr>
          <w:rFonts w:asciiTheme="minorHAnsi" w:eastAsia="Calibri" w:hAnsiTheme="minorHAnsi" w:cstheme="minorHAnsi"/>
          <w:sz w:val="22"/>
          <w:szCs w:val="22"/>
        </w:rPr>
        <w:t>ar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y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en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s 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situat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79B653A" w14:textId="77777777" w:rsidR="00763209" w:rsidRPr="00AC7AAB" w:rsidRDefault="00AC7AAB">
      <w:pPr>
        <w:tabs>
          <w:tab w:val="left" w:pos="940"/>
        </w:tabs>
        <w:spacing w:before="5"/>
        <w:ind w:left="952" w:right="975" w:hanging="360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C7AAB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en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z w:val="22"/>
          <w:szCs w:val="22"/>
        </w:rPr>
        <w:t>ility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to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z w:val="22"/>
          <w:szCs w:val="22"/>
        </w:rPr>
        <w:t>cc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rately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q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ickly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>ile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tai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sit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it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k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in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hi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 str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z w:val="22"/>
          <w:szCs w:val="22"/>
        </w:rPr>
        <w:t>ast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iro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ents.</w:t>
      </w:r>
    </w:p>
    <w:p w14:paraId="4F874666" w14:textId="77777777" w:rsidR="00763209" w:rsidRPr="00AC7AAB" w:rsidRDefault="00AC7AAB">
      <w:pPr>
        <w:spacing w:before="5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C7A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Ex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w</w:t>
      </w:r>
      <w:r w:rsidRPr="00AC7AA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ki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g within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di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erse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s 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z w:val="22"/>
          <w:szCs w:val="22"/>
        </w:rPr>
        <w:t>er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the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eneral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AC7AAB">
        <w:rPr>
          <w:rFonts w:asciiTheme="minorHAnsi" w:eastAsia="Calibri" w:hAnsiTheme="minorHAnsi" w:cstheme="minorHAnsi"/>
          <w:sz w:val="22"/>
          <w:szCs w:val="22"/>
        </w:rPr>
        <w:t>lic.</w:t>
      </w:r>
    </w:p>
    <w:p w14:paraId="13A49937" w14:textId="77777777" w:rsidR="00763209" w:rsidRPr="00AC7AAB" w:rsidRDefault="00AC7AAB">
      <w:pPr>
        <w:spacing w:before="3"/>
        <w:ind w:left="59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C7AAB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Ex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z w:val="22"/>
          <w:szCs w:val="22"/>
        </w:rPr>
        <w:t>y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elia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z w:val="22"/>
          <w:szCs w:val="22"/>
        </w:rPr>
        <w:t>le 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de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en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z w:val="22"/>
          <w:szCs w:val="22"/>
        </w:rPr>
        <w:t>le.</w:t>
      </w:r>
    </w:p>
    <w:p w14:paraId="2C968482" w14:textId="77777777" w:rsidR="00763209" w:rsidRPr="00AC7AAB" w:rsidRDefault="0076320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5664B8A" w14:textId="63286810" w:rsidR="00763209" w:rsidRPr="00AC7AAB" w:rsidRDefault="00AC7AAB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SKI</w:t>
      </w:r>
      <w:r w:rsidRPr="00AC7AAB">
        <w:rPr>
          <w:rFonts w:asciiTheme="minorHAnsi" w:eastAsia="Calibri" w:hAnsiTheme="minorHAnsi" w:cstheme="minorHAnsi"/>
          <w:b/>
          <w:sz w:val="22"/>
          <w:szCs w:val="22"/>
        </w:rPr>
        <w:t>LLS</w:t>
      </w:r>
      <w:r w:rsidRPr="00AC7AAB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6C1B479F" w14:textId="77777777" w:rsidR="00763209" w:rsidRPr="00AC7AAB" w:rsidRDefault="007632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8"/>
        <w:gridCol w:w="3767"/>
        <w:gridCol w:w="2345"/>
      </w:tblGrid>
      <w:tr w:rsidR="00763209" w:rsidRPr="00AC7AAB" w14:paraId="6A689522" w14:textId="77777777">
        <w:trPr>
          <w:trHeight w:hRule="exact" w:val="243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6D978FC0" w14:textId="77777777" w:rsidR="00763209" w:rsidRPr="00AC7AAB" w:rsidRDefault="00AC7AAB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S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</w:t>
            </w:r>
            <w:r w:rsidRPr="00AC7AAB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w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: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6A72B5A7" w14:textId="77777777" w:rsidR="00763209" w:rsidRPr="00AC7AAB" w:rsidRDefault="00AC7AAB">
            <w:pPr>
              <w:spacing w:line="22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 Offi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ite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4DAFC014" w14:textId="77777777" w:rsidR="00763209" w:rsidRPr="00AC7AAB" w:rsidRDefault="00AC7AAB">
            <w:pPr>
              <w:spacing w:line="220" w:lineRule="exact"/>
              <w:ind w:left="22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K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ey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b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: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6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0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</w:p>
        </w:tc>
      </w:tr>
      <w:tr w:rsidR="00763209" w:rsidRPr="00AC7AAB" w14:paraId="404D19DE" w14:textId="77777777">
        <w:trPr>
          <w:trHeight w:hRule="exact" w:val="840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492E1956" w14:textId="77777777" w:rsidR="00763209" w:rsidRPr="00AC7AAB" w:rsidRDefault="00AC7AAB">
            <w:pPr>
              <w:spacing w:line="240" w:lineRule="exact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C7AA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(Sa</w:t>
            </w:r>
            <w:r w:rsidRPr="00AC7AA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AC7AA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088EC5DF" w14:textId="77777777" w:rsidR="00763209" w:rsidRPr="00AC7AAB" w:rsidRDefault="00AC7AAB">
            <w:pPr>
              <w:spacing w:before="5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C7AA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STA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(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  <w:p w14:paraId="6849B661" w14:textId="77777777" w:rsidR="00763209" w:rsidRPr="00AC7AAB" w:rsidRDefault="00AC7AAB">
            <w:pPr>
              <w:spacing w:before="3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C7AA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rth 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(C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C)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6EE6942E" w14:textId="77777777" w:rsidR="00763209" w:rsidRPr="00AC7AAB" w:rsidRDefault="00AC7AAB">
            <w:pPr>
              <w:spacing w:line="24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et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xp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</w:p>
          <w:p w14:paraId="1ECFACF6" w14:textId="77777777" w:rsidR="00763209" w:rsidRPr="00AC7AAB" w:rsidRDefault="00AC7AAB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S O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</w:p>
          <w:p w14:paraId="202B23C6" w14:textId="77777777" w:rsidR="00763209" w:rsidRPr="00AC7AAB" w:rsidRDefault="00AC7AAB">
            <w:pPr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l Basic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5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.0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32082491" w14:textId="77777777" w:rsidR="00763209" w:rsidRPr="00AC7AAB" w:rsidRDefault="00AC7AAB">
            <w:pPr>
              <w:spacing w:line="240" w:lineRule="exact"/>
              <w:ind w:left="22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Wi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ws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9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5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9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8 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/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XP</w:t>
            </w:r>
          </w:p>
          <w:p w14:paraId="7D6FAD02" w14:textId="77777777" w:rsidR="00763209" w:rsidRPr="00AC7AAB" w:rsidRDefault="00AC7AAB">
            <w:pPr>
              <w:ind w:left="224" w:right="11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ow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NT N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rki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entia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</w:tr>
      <w:tr w:rsidR="00763209" w:rsidRPr="00AC7AAB" w14:paraId="09C43601" w14:textId="77777777">
        <w:trPr>
          <w:trHeight w:hRule="exact" w:val="259"/>
        </w:trPr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</w:tcPr>
          <w:p w14:paraId="68E6221A" w14:textId="77777777" w:rsidR="00763209" w:rsidRPr="00AC7AAB" w:rsidRDefault="00AC7AAB">
            <w:pPr>
              <w:spacing w:line="240" w:lineRule="exact"/>
              <w:ind w:left="18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 xml:space="preserve">        </w:t>
            </w:r>
            <w:r w:rsidRPr="00AC7AAB">
              <w:rPr>
                <w:rFonts w:asciiTheme="minorHAnsi" w:eastAsia="Segoe MDL2 Assets" w:hAnsiTheme="minorHAnsi" w:cstheme="minorHAnsi"/>
                <w:spacing w:val="10"/>
                <w:w w:val="46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II, 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SCC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</w:tcPr>
          <w:p w14:paraId="5FB73216" w14:textId="77777777" w:rsidR="00763209" w:rsidRPr="00AC7AAB" w:rsidRDefault="00AC7AAB">
            <w:pPr>
              <w:spacing w:line="240" w:lineRule="exact"/>
              <w:ind w:left="57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cy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ware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/</w:t>
            </w:r>
            <w:r w:rsidRPr="00AC7AA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w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rki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14:paraId="12094C63" w14:textId="77777777" w:rsidR="00763209" w:rsidRPr="00AC7AAB" w:rsidRDefault="007632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587524" w14:textId="77777777" w:rsidR="00763209" w:rsidRPr="00AC7AAB" w:rsidRDefault="00763209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792C96F" w14:textId="77777777" w:rsidR="00763209" w:rsidRPr="00AC7AAB" w:rsidRDefault="00AC7AAB">
      <w:pPr>
        <w:tabs>
          <w:tab w:val="left" w:pos="10180"/>
        </w:tabs>
        <w:spacing w:before="1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EDU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ON: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3C014380" w14:textId="77777777" w:rsidR="00763209" w:rsidRPr="00AC7AAB" w:rsidRDefault="007632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3"/>
        <w:gridCol w:w="3413"/>
        <w:gridCol w:w="2751"/>
      </w:tblGrid>
      <w:tr w:rsidR="00763209" w:rsidRPr="00AC7AAB" w14:paraId="377A39EB" w14:textId="77777777">
        <w:trPr>
          <w:trHeight w:hRule="exact" w:val="564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17875CF2" w14:textId="77777777" w:rsidR="00763209" w:rsidRPr="00AC7AAB" w:rsidRDefault="00AC7AAB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ma</w:t>
            </w:r>
            <w:r w:rsidRPr="00AC7AAB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T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hni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ci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fi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te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F05626B" w14:textId="77777777" w:rsidR="00763209" w:rsidRPr="00AC7AAB" w:rsidRDefault="00AC7AAB">
            <w:pPr>
              <w:spacing w:line="220" w:lineRule="exact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Wash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ing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Certifi</w:t>
            </w:r>
            <w:r w:rsidRPr="00AC7AAB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4C9D66AE" w14:textId="77777777" w:rsidR="00763209" w:rsidRPr="00AC7AAB" w:rsidRDefault="00AC7AAB">
            <w:pPr>
              <w:spacing w:line="220" w:lineRule="exact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Wash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ing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</w:t>
            </w:r>
            <w:r w:rsidRPr="00AC7AAB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AC7AAB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censi</w:t>
            </w:r>
            <w:r w:rsidRPr="00AC7AAB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  <w:p w14:paraId="4D7909CF" w14:textId="77777777" w:rsidR="00763209" w:rsidRPr="00AC7AAB" w:rsidRDefault="00AC7AAB">
            <w:pPr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/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04</w:t>
            </w:r>
          </w:p>
        </w:tc>
      </w:tr>
      <w:tr w:rsidR="00763209" w:rsidRPr="00AC7AAB" w14:paraId="0956FAF2" w14:textId="77777777">
        <w:trPr>
          <w:trHeight w:hRule="exact" w:val="636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670CBF8A" w14:textId="77777777" w:rsidR="00763209" w:rsidRPr="00AC7AAB" w:rsidRDefault="00AC7AAB">
            <w:pPr>
              <w:spacing w:before="26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</w:t>
            </w:r>
            <w:r w:rsidRPr="00AC7AA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T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hni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6F1D02CC" w14:textId="77777777" w:rsidR="00763209" w:rsidRPr="00AC7AAB" w:rsidRDefault="00AC7AAB">
            <w:pPr>
              <w:spacing w:line="26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7013B01" w14:textId="77777777" w:rsidR="00763209" w:rsidRPr="00AC7AAB" w:rsidRDefault="00AC7AAB">
            <w:pPr>
              <w:spacing w:before="26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al C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rtificat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1541689D" w14:textId="77777777" w:rsidR="00763209" w:rsidRPr="00AC7AAB" w:rsidRDefault="00AC7AAB">
            <w:pPr>
              <w:spacing w:before="26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3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04</w:t>
            </w:r>
          </w:p>
        </w:tc>
      </w:tr>
      <w:tr w:rsidR="00763209" w:rsidRPr="00AC7AAB" w14:paraId="7ECB1860" w14:textId="77777777">
        <w:trPr>
          <w:trHeight w:hRule="exact" w:val="564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14:paraId="68E5DA52" w14:textId="77777777" w:rsidR="00763209" w:rsidRPr="00AC7AAB" w:rsidRDefault="00AC7AAB">
            <w:pPr>
              <w:spacing w:before="26"/>
              <w:ind w:left="120" w:right="1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AC7AA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Ap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Sc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De</w:t>
            </w:r>
            <w:r w:rsidRPr="00AC7AAB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Ph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hn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AC7AAB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4F575C5" w14:textId="77777777" w:rsidR="00763209" w:rsidRPr="00AC7AAB" w:rsidRDefault="00AC7AAB">
            <w:pPr>
              <w:spacing w:before="26"/>
              <w:ind w:left="20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rth Se</w:t>
            </w:r>
            <w:r w:rsidRPr="00AC7AAB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llege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14:paraId="67B3FBAD" w14:textId="77777777" w:rsidR="00763209" w:rsidRPr="00AC7AAB" w:rsidRDefault="00AC7AAB">
            <w:pPr>
              <w:spacing w:before="26"/>
              <w:ind w:left="2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Gra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  <w:r w:rsidRPr="00AC7AAB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AC7AAB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2</w:t>
            </w:r>
            <w:r w:rsidRPr="00AC7AAB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AC7AAB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03</w:t>
            </w:r>
          </w:p>
        </w:tc>
      </w:tr>
    </w:tbl>
    <w:p w14:paraId="507316BB" w14:textId="77777777" w:rsidR="00763209" w:rsidRPr="00AC7AAB" w:rsidRDefault="00763209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A3BE783" w14:textId="77777777" w:rsidR="00763209" w:rsidRPr="00AC7AAB" w:rsidRDefault="007632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0CA11F" w14:textId="202D0C26" w:rsidR="00763209" w:rsidRPr="00AC7AAB" w:rsidRDefault="00AC7AAB" w:rsidP="00AC7AAB">
      <w:pPr>
        <w:tabs>
          <w:tab w:val="left" w:pos="10180"/>
        </w:tabs>
        <w:spacing w:before="12"/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PHA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AC7AAB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M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X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P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NCE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: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6D8DFAD3" w14:textId="77777777" w:rsidR="00763209" w:rsidRPr="00AC7AAB" w:rsidRDefault="00AC7AAB">
      <w:pPr>
        <w:spacing w:before="12"/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ha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Cou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y D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ct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ty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H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ea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ter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1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3</w:t>
      </w:r>
      <w:r w:rsidRPr="00AC7AAB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AC7AAB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p w14:paraId="7ADC6550" w14:textId="77777777" w:rsidR="00763209" w:rsidRPr="00AC7AAB" w:rsidRDefault="00AC7AAB">
      <w:pPr>
        <w:ind w:left="592" w:right="1143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ser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ce.</w:t>
      </w:r>
      <w:r w:rsidRPr="00AC7AAB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ss in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prescri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s 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fi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z w:val="22"/>
          <w:szCs w:val="22"/>
        </w:rPr>
        <w:t>l.</w:t>
      </w:r>
      <w:r w:rsidRPr="00AC7AAB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Or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er,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ch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ck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ri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es,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 res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ck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la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y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cat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-in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atien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s’ assi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AC7AAB">
        <w:rPr>
          <w:rFonts w:asciiTheme="minorHAnsi" w:eastAsia="Calibri" w:hAnsiTheme="minorHAnsi" w:cstheme="minorHAnsi"/>
          <w:sz w:val="22"/>
          <w:szCs w:val="22"/>
        </w:rPr>
        <w:t>s and fi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C7AAB">
        <w:rPr>
          <w:rFonts w:asciiTheme="minorHAnsi" w:eastAsia="Calibri" w:hAnsiTheme="minorHAnsi" w:cstheme="minorHAnsi"/>
          <w:sz w:val="22"/>
          <w:szCs w:val="22"/>
        </w:rPr>
        <w:t>licati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 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z w:val="22"/>
          <w:szCs w:val="22"/>
        </w:rPr>
        <w:t>ent patients.</w:t>
      </w:r>
      <w:r w:rsidRPr="00AC7AAB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Re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es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z w:val="22"/>
          <w:szCs w:val="22"/>
        </w:rPr>
        <w:t>es,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er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the</w:t>
      </w:r>
      <w:r w:rsidRPr="00AC7AAB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ch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ts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 process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patien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s’ refills.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k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le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ck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call p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>ar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eutical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req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>est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les.</w:t>
      </w:r>
      <w:r w:rsidRPr="00AC7AAB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ck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tdated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z w:val="22"/>
          <w:szCs w:val="22"/>
        </w:rPr>
        <w:t>ti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s.</w:t>
      </w:r>
      <w:r w:rsidRPr="00AC7AAB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Check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ck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is</w:t>
      </w:r>
      <w:r w:rsidRPr="00AC7AA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ensary.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ssed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sz w:val="22"/>
          <w:szCs w:val="22"/>
        </w:rPr>
        <w:t>ird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party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z w:val="22"/>
          <w:szCs w:val="22"/>
        </w:rPr>
        <w:t>illi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427A738" w14:textId="77777777" w:rsidR="00763209" w:rsidRPr="00AC7AAB" w:rsidRDefault="00763209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047049C" w14:textId="77777777" w:rsidR="00763209" w:rsidRPr="00AC7AAB" w:rsidRDefault="00AC7AAB">
      <w:pPr>
        <w:tabs>
          <w:tab w:val="left" w:pos="10180"/>
        </w:tabs>
        <w:ind w:left="203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PHA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AC7AAB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M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A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T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X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AC7AAB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E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R</w:t>
      </w:r>
      <w:r w:rsidRPr="00AC7AAB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NS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>H</w:t>
      </w:r>
      <w:r w:rsidRPr="00AC7AAB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PS </w:t>
      </w:r>
      <w:r w:rsidRPr="00AC7AAB">
        <w:rPr>
          <w:rFonts w:asciiTheme="minorHAnsi" w:eastAsia="Calibri" w:hAnsiTheme="minorHAnsi" w:cstheme="minorHAnsi"/>
          <w:b/>
          <w:sz w:val="22"/>
          <w:szCs w:val="22"/>
          <w:u w:color="000000"/>
        </w:rPr>
        <w:tab/>
      </w:r>
    </w:p>
    <w:p w14:paraId="2F88927D" w14:textId="77777777" w:rsidR="00763209" w:rsidRPr="00AC7AAB" w:rsidRDefault="00763209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56899A2" w14:textId="77777777" w:rsidR="00763209" w:rsidRPr="00AC7AAB" w:rsidRDefault="00AC7AAB">
      <w:pPr>
        <w:spacing w:before="12"/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AC7AAB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- 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cy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ni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n Exte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n –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3</w:t>
      </w:r>
      <w:r w:rsidRPr="00AC7AAB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1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AC7AAB">
        <w:rPr>
          <w:rFonts w:asciiTheme="minorHAnsi" w:eastAsia="Calibri" w:hAnsiTheme="minorHAnsi" w:cstheme="minorHAnsi"/>
          <w:i/>
          <w:spacing w:val="-2"/>
          <w:sz w:val="22"/>
          <w:szCs w:val="22"/>
        </w:rPr>
        <w:t>/</w:t>
      </w:r>
      <w:r w:rsidRPr="00AC7AAB">
        <w:rPr>
          <w:rFonts w:asciiTheme="minorHAnsi" w:eastAsia="Calibri" w:hAnsiTheme="minorHAnsi" w:cstheme="minorHAnsi"/>
          <w:i/>
          <w:spacing w:val="1"/>
          <w:sz w:val="22"/>
          <w:szCs w:val="22"/>
        </w:rPr>
        <w:t>0</w:t>
      </w:r>
      <w:r w:rsidRPr="00AC7AAB">
        <w:rPr>
          <w:rFonts w:asciiTheme="minorHAnsi" w:eastAsia="Calibri" w:hAnsiTheme="minorHAnsi" w:cstheme="minorHAnsi"/>
          <w:i/>
          <w:sz w:val="22"/>
          <w:szCs w:val="22"/>
        </w:rPr>
        <w:t>3</w:t>
      </w:r>
    </w:p>
    <w:p w14:paraId="38DA959F" w14:textId="77777777" w:rsidR="00763209" w:rsidRPr="00AC7AAB" w:rsidRDefault="00AC7AAB">
      <w:pPr>
        <w:ind w:left="232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Se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Puget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(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pa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&amp;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Ou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AC7AAB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- 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cy 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n Exte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b/>
          <w:i/>
          <w:sz w:val="22"/>
          <w:szCs w:val="22"/>
        </w:rPr>
        <w:t>n -</w:t>
      </w:r>
      <w:r w:rsidRPr="00AC7AAB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03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03</w:t>
      </w:r>
    </w:p>
    <w:p w14:paraId="34AAD053" w14:textId="77777777" w:rsidR="00763209" w:rsidRPr="00AC7AAB" w:rsidRDefault="00AC7AAB">
      <w:pPr>
        <w:ind w:left="592" w:right="396"/>
        <w:rPr>
          <w:rFonts w:asciiTheme="minorHAnsi" w:eastAsia="Calibri" w:hAnsiTheme="minorHAnsi" w:cstheme="minorHAnsi"/>
          <w:sz w:val="22"/>
          <w:szCs w:val="22"/>
        </w:rPr>
      </w:pPr>
      <w:r w:rsidRPr="00AC7AAB">
        <w:rPr>
          <w:rFonts w:asciiTheme="minorHAnsi" w:eastAsia="Calibri" w:hAnsiTheme="minorHAnsi" w:cstheme="minorHAnsi"/>
          <w:sz w:val="22"/>
          <w:szCs w:val="22"/>
        </w:rPr>
        <w:t>Entered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z w:val="22"/>
          <w:szCs w:val="22"/>
        </w:rPr>
        <w:t>tient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fi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z w:val="22"/>
          <w:szCs w:val="22"/>
        </w:rPr>
        <w:t>es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ati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into V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STA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C7AAB">
        <w:rPr>
          <w:rFonts w:asciiTheme="minorHAnsi" w:eastAsia="Calibri" w:hAnsiTheme="minorHAnsi" w:cstheme="minorHAnsi"/>
          <w:sz w:val="22"/>
          <w:szCs w:val="22"/>
        </w:rPr>
        <w:t>st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.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lled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es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ri</w:t>
      </w:r>
      <w:r w:rsidRPr="00AC7AAB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ti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s 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pa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ka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AC7AAB">
        <w:rPr>
          <w:rFonts w:asciiTheme="minorHAnsi" w:eastAsia="Calibri" w:hAnsiTheme="minorHAnsi" w:cstheme="minorHAnsi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ar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s. C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AC7AAB">
        <w:rPr>
          <w:rFonts w:asciiTheme="minorHAnsi" w:eastAsia="Calibri" w:hAnsiTheme="minorHAnsi" w:cstheme="minorHAnsi"/>
          <w:sz w:val="22"/>
          <w:szCs w:val="22"/>
        </w:rPr>
        <w:t>ed ca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su</w:t>
      </w:r>
      <w:r w:rsidRPr="00AC7AAB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z w:val="22"/>
          <w:szCs w:val="22"/>
        </w:rPr>
        <w:t>es,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kaged u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it 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se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z w:val="22"/>
          <w:szCs w:val="22"/>
        </w:rPr>
        <w:t>ati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C7AAB">
        <w:rPr>
          <w:rFonts w:asciiTheme="minorHAnsi" w:eastAsia="Calibri" w:hAnsiTheme="minorHAnsi" w:cstheme="minorHAnsi"/>
          <w:sz w:val="22"/>
          <w:szCs w:val="22"/>
        </w:rPr>
        <w:t>s.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AC7AAB">
        <w:rPr>
          <w:rFonts w:asciiTheme="minorHAnsi" w:eastAsia="Calibri" w:hAnsiTheme="minorHAnsi" w:cstheme="minorHAnsi"/>
          <w:sz w:val="22"/>
          <w:szCs w:val="22"/>
        </w:rPr>
        <w:t>ills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accu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z w:val="22"/>
          <w:szCs w:val="22"/>
        </w:rPr>
        <w:t>el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Wra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AC7AAB">
        <w:rPr>
          <w:rFonts w:asciiTheme="minorHAnsi" w:eastAsia="Calibri" w:hAnsiTheme="minorHAnsi" w:cstheme="minorHAnsi"/>
          <w:sz w:val="22"/>
          <w:szCs w:val="22"/>
        </w:rPr>
        <w:t>ed,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w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AC7AAB">
        <w:rPr>
          <w:rFonts w:asciiTheme="minorHAnsi" w:eastAsia="Calibri" w:hAnsiTheme="minorHAnsi" w:cstheme="minorHAnsi"/>
          <w:sz w:val="22"/>
          <w:szCs w:val="22"/>
        </w:rPr>
        <w:t>ed, and la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eled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ers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ai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g.</w:t>
      </w:r>
      <w:r w:rsidRPr="00AC7AAB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Res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C7AAB">
        <w:rPr>
          <w:rFonts w:asciiTheme="minorHAnsi" w:eastAsia="Calibri" w:hAnsiTheme="minorHAnsi" w:cstheme="minorHAnsi"/>
          <w:sz w:val="22"/>
          <w:szCs w:val="22"/>
        </w:rPr>
        <w:t>ed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ward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cat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AC7AAB">
        <w:rPr>
          <w:rFonts w:asciiTheme="minorHAnsi" w:eastAsia="Calibri" w:hAnsiTheme="minorHAnsi" w:cstheme="minorHAnsi"/>
          <w:sz w:val="22"/>
          <w:szCs w:val="22"/>
        </w:rPr>
        <w:t>s.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AC7AAB">
        <w:rPr>
          <w:rFonts w:asciiTheme="minorHAnsi" w:eastAsia="Calibri" w:hAnsiTheme="minorHAnsi" w:cstheme="minorHAnsi"/>
          <w:sz w:val="22"/>
          <w:szCs w:val="22"/>
        </w:rPr>
        <w:t>rep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ed IVs 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del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red to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AC7AAB">
        <w:rPr>
          <w:rFonts w:asciiTheme="minorHAnsi" w:eastAsia="Calibri" w:hAnsiTheme="minorHAnsi" w:cstheme="minorHAnsi"/>
          <w:sz w:val="22"/>
          <w:szCs w:val="22"/>
        </w:rPr>
        <w:t>ar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s.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ai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tai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c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AC7AAB">
        <w:rPr>
          <w:rFonts w:asciiTheme="minorHAnsi" w:eastAsia="Calibri" w:hAnsiTheme="minorHAnsi" w:cstheme="minorHAnsi"/>
          <w:sz w:val="22"/>
          <w:szCs w:val="22"/>
        </w:rPr>
        <w:t>es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ck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AC7AAB">
        <w:rPr>
          <w:rFonts w:asciiTheme="minorHAnsi" w:eastAsia="Calibri" w:hAnsiTheme="minorHAnsi" w:cstheme="minorHAnsi"/>
          <w:sz w:val="22"/>
          <w:szCs w:val="22"/>
        </w:rPr>
        <w:t>en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ry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er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AC7AAB">
        <w:rPr>
          <w:rFonts w:asciiTheme="minorHAnsi" w:eastAsia="Calibri" w:hAnsiTheme="minorHAnsi" w:cstheme="minorHAnsi"/>
          <w:sz w:val="22"/>
          <w:szCs w:val="22"/>
        </w:rPr>
        <w:t>. F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ll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and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z w:val="22"/>
          <w:szCs w:val="22"/>
        </w:rPr>
        <w:t>deliv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z w:val="22"/>
          <w:szCs w:val="22"/>
        </w:rPr>
        <w:t>ed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z w:val="22"/>
          <w:szCs w:val="22"/>
        </w:rPr>
        <w:t>TAT</w:t>
      </w:r>
      <w:r w:rsidRPr="00AC7AAB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AC7AAB">
        <w:rPr>
          <w:rFonts w:asciiTheme="minorHAnsi" w:eastAsia="Calibri" w:hAnsiTheme="minorHAnsi" w:cstheme="minorHAnsi"/>
          <w:sz w:val="22"/>
          <w:szCs w:val="22"/>
        </w:rPr>
        <w:t>ed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AC7AAB">
        <w:rPr>
          <w:rFonts w:asciiTheme="minorHAnsi" w:eastAsia="Calibri" w:hAnsiTheme="minorHAnsi" w:cstheme="minorHAnsi"/>
          <w:sz w:val="22"/>
          <w:szCs w:val="22"/>
        </w:rPr>
        <w:t>cati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n</w:t>
      </w:r>
      <w:r w:rsidRPr="00AC7AAB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AC7AAB">
        <w:rPr>
          <w:rFonts w:asciiTheme="minorHAnsi" w:eastAsia="Calibri" w:hAnsiTheme="minorHAnsi" w:cstheme="minorHAnsi"/>
          <w:sz w:val="22"/>
          <w:szCs w:val="22"/>
        </w:rPr>
        <w:t>r</w:t>
      </w:r>
      <w:r w:rsidRPr="00AC7AAB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AC7AAB">
        <w:rPr>
          <w:rFonts w:asciiTheme="minorHAnsi" w:eastAsia="Calibri" w:hAnsiTheme="minorHAnsi" w:cstheme="minorHAnsi"/>
          <w:sz w:val="22"/>
          <w:szCs w:val="22"/>
        </w:rPr>
        <w:t>er</w:t>
      </w:r>
      <w:r w:rsidRPr="00AC7AAB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AC7AAB">
        <w:rPr>
          <w:rFonts w:asciiTheme="minorHAnsi" w:eastAsia="Calibri" w:hAnsiTheme="minorHAnsi" w:cstheme="minorHAnsi"/>
          <w:sz w:val="22"/>
          <w:szCs w:val="22"/>
        </w:rPr>
        <w:t>.</w:t>
      </w:r>
    </w:p>
    <w:sectPr w:rsidR="00763209" w:rsidRPr="00AC7AAB">
      <w:type w:val="continuous"/>
      <w:pgSz w:w="12240" w:h="15840"/>
      <w:pgMar w:top="960" w:right="2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279EF"/>
    <w:multiLevelType w:val="multilevel"/>
    <w:tmpl w:val="12C6AE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09"/>
    <w:rsid w:val="00763209"/>
    <w:rsid w:val="00A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4C946"/>
  <w15:docId w15:val="{0766FD02-E866-4176-A438-D770B891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C7A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7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t.hail@gmail.com%20%20%20%20%20%20Se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2021-05-05T09:28:00Z</dcterms:created>
  <dcterms:modified xsi:type="dcterms:W3CDTF">2021-05-05T09:33:00Z</dcterms:modified>
</cp:coreProperties>
</file>